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266795">
            <w:pPr>
              <w:rPr>
                <w:rFonts w:ascii="Arial" w:hAnsi="Arial" w:cs="Arial"/>
                <w:b/>
                <w:color w:val="000000"/>
                <w:sz w:val="14"/>
                <w:szCs w:val="14"/>
              </w:rPr>
            </w:pPr>
            <w:r w:rsidRPr="00266795">
              <w:rPr>
                <w:rFonts w:ascii="Arial" w:hAnsi="Arial" w:cs="Arial"/>
                <w:b/>
                <w:color w:val="000000"/>
                <w:sz w:val="14"/>
                <w:szCs w:val="14"/>
              </w:rPr>
              <w:t>ISTITUTO ISTRUZIONE SUPERIORE ‘GIANCARLO VALLAURI’</w:t>
            </w:r>
          </w:p>
          <w:p w:rsidR="00A23B3E" w:rsidRPr="00266795" w:rsidRDefault="00266795">
            <w:pPr>
              <w:rPr>
                <w:b/>
                <w:color w:val="000000"/>
              </w:rPr>
            </w:pPr>
            <w:r>
              <w:rPr>
                <w:rFonts w:ascii="Arial" w:hAnsi="Arial" w:cs="Arial"/>
                <w:b/>
                <w:color w:val="000000"/>
                <w:sz w:val="14"/>
                <w:szCs w:val="14"/>
              </w:rPr>
              <w:t>83003390040</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4C7B54">
              <w:rPr>
                <w:rFonts w:ascii="Arial" w:hAnsi="Arial" w:cs="Arial"/>
                <w:b/>
                <w:sz w:val="14"/>
                <w:szCs w:val="14"/>
              </w:rPr>
              <w:t xml:space="preserve"> </w:t>
            </w:r>
            <w:r w:rsidR="00F638A6">
              <w:rPr>
                <w:rFonts w:ascii="Arial" w:hAnsi="Arial" w:cs="Arial"/>
                <w:b/>
                <w:sz w:val="14"/>
                <w:szCs w:val="14"/>
              </w:rPr>
              <w:t xml:space="preserve">Visita Istruzione </w:t>
            </w:r>
            <w:r w:rsidR="00440F5C">
              <w:rPr>
                <w:rFonts w:ascii="Arial" w:hAnsi="Arial" w:cs="Arial"/>
                <w:b/>
                <w:sz w:val="14"/>
                <w:szCs w:val="14"/>
              </w:rPr>
              <w:t>Bruxelles</w:t>
            </w:r>
            <w:r w:rsidR="00F638A6">
              <w:rPr>
                <w:rFonts w:ascii="Arial" w:hAnsi="Arial" w:cs="Arial"/>
                <w:b/>
                <w:sz w:val="14"/>
                <w:szCs w:val="14"/>
              </w:rPr>
              <w:t xml:space="preserve"> classi V </w:t>
            </w:r>
            <w:r w:rsidR="00440F5C">
              <w:rPr>
                <w:rFonts w:ascii="Arial" w:hAnsi="Arial" w:cs="Arial"/>
                <w:b/>
                <w:sz w:val="14"/>
                <w:szCs w:val="14"/>
              </w:rPr>
              <w:t xml:space="preserve">AFM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407" w:rsidRDefault="00440F5C" w:rsidP="00245C54">
            <w:pPr>
              <w:jc w:val="center"/>
              <w:rPr>
                <w:rFonts w:ascii="Calibri" w:hAnsi="Calibri" w:cs="Calibri"/>
                <w:b/>
                <w:sz w:val="28"/>
                <w:szCs w:val="28"/>
              </w:rPr>
            </w:pPr>
            <w:r>
              <w:rPr>
                <w:rFonts w:ascii="Arial" w:hAnsi="Arial" w:cs="Arial"/>
                <w:b/>
                <w:sz w:val="14"/>
                <w:szCs w:val="14"/>
              </w:rPr>
              <w:t xml:space="preserve">Visita Istruzione Bruxelles classi V AFM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A23B3E" w:rsidP="00266293">
            <w:pPr>
              <w:rPr>
                <w:b/>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45C54" w:rsidRPr="003A443E" w:rsidRDefault="00245C54">
            <w:pPr>
              <w:rPr>
                <w:color w:val="000000"/>
              </w:rPr>
            </w:pPr>
            <w:r>
              <w:rPr>
                <w:color w:val="000000"/>
              </w:rPr>
              <w:t xml:space="preserve">CIG </w:t>
            </w:r>
            <w:r w:rsidRPr="00440F5C">
              <w:rPr>
                <w:rFonts w:asciiTheme="minorHAnsi" w:hAnsiTheme="minorHAnsi" w:cstheme="minorHAnsi"/>
                <w:b/>
                <w:bCs/>
                <w:color w:val="000000"/>
                <w:sz w:val="36"/>
                <w:szCs w:val="36"/>
              </w:rPr>
              <w:t>:</w:t>
            </w:r>
            <w:r w:rsidR="00AC3336" w:rsidRPr="00440F5C">
              <w:rPr>
                <w:rFonts w:asciiTheme="minorHAnsi" w:hAnsiTheme="minorHAnsi" w:cstheme="minorHAnsi"/>
                <w:b/>
                <w:bCs/>
                <w:color w:val="000000"/>
                <w:sz w:val="36"/>
                <w:szCs w:val="36"/>
              </w:rPr>
              <w:t xml:space="preserve"> </w:t>
            </w:r>
            <w:hyperlink r:id="rId8" w:history="1">
              <w:r w:rsidR="00440F5C" w:rsidRPr="00440F5C">
                <w:rPr>
                  <w:rStyle w:val="Collegamentoipertestuale"/>
                  <w:rFonts w:asciiTheme="minorHAnsi" w:hAnsiTheme="minorHAnsi" w:cstheme="minorHAnsi"/>
                  <w:b/>
                  <w:bCs/>
                  <w:color w:val="005586"/>
                  <w:sz w:val="36"/>
                  <w:szCs w:val="36"/>
                  <w:shd w:val="clear" w:color="auto" w:fill="CDDEF0"/>
                </w:rPr>
                <w:t>Z1D3932228</w:t>
              </w:r>
            </w:hyperlink>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r w:rsidR="008468CC">
              <w:rPr>
                <w:rFonts w:ascii="Arial" w:hAnsi="Arial" w:cs="Arial"/>
                <w:b/>
                <w:sz w:val="15"/>
                <w:szCs w:val="15"/>
              </w:rPr>
              <w:t xml:space="preserve">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lastRenderedPageBreak/>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3" w:anchor="09" w:history="1">
              <w:r w:rsidRPr="00121BF6">
                <w:rPr>
                  <w:rStyle w:val="Collegamentoipertestuale"/>
                  <w:rFonts w:ascii="Arial" w:eastAsia="font135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4" w:anchor="014" w:history="1">
              <w:r w:rsidRPr="00121BF6">
                <w:rPr>
                  <w:rStyle w:val="Collegamentoipertestuale"/>
                  <w:rFonts w:ascii="Arial" w:eastAsia="font135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355" w:hAnsi="Arial" w:cs="Arial"/>
                <w:color w:val="000000"/>
                <w:sz w:val="14"/>
                <w:szCs w:val="14"/>
                <w:u w:val="none"/>
              </w:rPr>
              <w:t>articolo 17 della legge 19 marzo 1990, n. 55</w:t>
            </w:r>
            <w:r w:rsidR="00625142" w:rsidRPr="00121BF6">
              <w:rPr>
                <w:rStyle w:val="Collegamentoipertestuale"/>
                <w:rFonts w:ascii="Arial" w:eastAsia="font135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1355"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135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1355"/>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1355"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135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135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w:t>
            </w:r>
            <w:r w:rsidRPr="003A443E">
              <w:rPr>
                <w:rFonts w:ascii="Arial" w:hAnsi="Arial" w:cs="Arial"/>
                <w:color w:val="000000"/>
                <w:sz w:val="14"/>
                <w:szCs w:val="14"/>
              </w:rPr>
              <w:lastRenderedPageBreak/>
              <w:t>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1" w:name="_DV_M4301"/>
            <w:bookmarkStart w:id="2" w:name="_DV_M4300"/>
            <w:bookmarkEnd w:id="1"/>
            <w:bookmarkEnd w:id="2"/>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lastRenderedPageBreak/>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3" w:name="_DV_C939"/>
      <w:bookmarkEnd w:id="3"/>
    </w:p>
    <w:sectPr w:rsidR="000A7B33" w:rsidSect="005B7144">
      <w:footerReference w:type="default" r:id="rId19"/>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77CC" w:rsidRDefault="00C277CC">
      <w:pPr>
        <w:spacing w:before="0" w:after="0"/>
      </w:pPr>
      <w:r>
        <w:separator/>
      </w:r>
    </w:p>
  </w:endnote>
  <w:endnote w:type="continuationSeparator" w:id="0">
    <w:p w:rsidR="00C277CC" w:rsidRDefault="00C277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135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72240">
      <w:rPr>
        <w:rFonts w:ascii="Calibri" w:hAnsi="Calibri"/>
        <w:noProof/>
        <w:sz w:val="20"/>
        <w:szCs w:val="20"/>
      </w:rPr>
      <w:t>16</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77CC" w:rsidRDefault="00C277CC">
      <w:pPr>
        <w:spacing w:before="0" w:after="0"/>
      </w:pPr>
      <w:r>
        <w:separator/>
      </w:r>
    </w:p>
  </w:footnote>
  <w:footnote w:type="continuationSeparator" w:id="0">
    <w:p w:rsidR="00C277CC" w:rsidRDefault="00C277CC">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41677432">
    <w:abstractNumId w:val="0"/>
  </w:num>
  <w:num w:numId="2" w16cid:durableId="683047923">
    <w:abstractNumId w:val="1"/>
  </w:num>
  <w:num w:numId="3" w16cid:durableId="1737632035">
    <w:abstractNumId w:val="2"/>
  </w:num>
  <w:num w:numId="4" w16cid:durableId="1477987369">
    <w:abstractNumId w:val="3"/>
  </w:num>
  <w:num w:numId="5" w16cid:durableId="2139060337">
    <w:abstractNumId w:val="4"/>
  </w:num>
  <w:num w:numId="6" w16cid:durableId="1179273321">
    <w:abstractNumId w:val="5"/>
  </w:num>
  <w:num w:numId="7" w16cid:durableId="418600913">
    <w:abstractNumId w:val="6"/>
  </w:num>
  <w:num w:numId="8" w16cid:durableId="1137064131">
    <w:abstractNumId w:val="7"/>
  </w:num>
  <w:num w:numId="9" w16cid:durableId="1538547309">
    <w:abstractNumId w:val="8"/>
  </w:num>
  <w:num w:numId="10" w16cid:durableId="960067737">
    <w:abstractNumId w:val="9"/>
  </w:num>
  <w:num w:numId="11" w16cid:durableId="1423143649">
    <w:abstractNumId w:val="10"/>
  </w:num>
  <w:num w:numId="12" w16cid:durableId="45230034">
    <w:abstractNumId w:val="11"/>
  </w:num>
  <w:num w:numId="13" w16cid:durableId="1439568737">
    <w:abstractNumId w:val="12"/>
  </w:num>
  <w:num w:numId="14" w16cid:durableId="660617088">
    <w:abstractNumId w:val="13"/>
  </w:num>
  <w:num w:numId="15" w16cid:durableId="1504511756">
    <w:abstractNumId w:val="14"/>
  </w:num>
  <w:num w:numId="16" w16cid:durableId="2764503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3AC1"/>
    <w:rsid w:val="000576F3"/>
    <w:rsid w:val="00076DCA"/>
    <w:rsid w:val="000953DC"/>
    <w:rsid w:val="000A7B33"/>
    <w:rsid w:val="000B5314"/>
    <w:rsid w:val="000E5FBC"/>
    <w:rsid w:val="00121BF6"/>
    <w:rsid w:val="00150A10"/>
    <w:rsid w:val="001752F0"/>
    <w:rsid w:val="001D3A2B"/>
    <w:rsid w:val="001D56C2"/>
    <w:rsid w:val="001F35A9"/>
    <w:rsid w:val="00245C54"/>
    <w:rsid w:val="00266293"/>
    <w:rsid w:val="00266795"/>
    <w:rsid w:val="00270DA2"/>
    <w:rsid w:val="002A21BC"/>
    <w:rsid w:val="002C169E"/>
    <w:rsid w:val="002D50E9"/>
    <w:rsid w:val="002E43BE"/>
    <w:rsid w:val="00316FAD"/>
    <w:rsid w:val="00350D7E"/>
    <w:rsid w:val="0036728A"/>
    <w:rsid w:val="00384132"/>
    <w:rsid w:val="003A443E"/>
    <w:rsid w:val="003B3636"/>
    <w:rsid w:val="003E60D1"/>
    <w:rsid w:val="003E7810"/>
    <w:rsid w:val="004234D1"/>
    <w:rsid w:val="00440F5C"/>
    <w:rsid w:val="00472240"/>
    <w:rsid w:val="004C7B54"/>
    <w:rsid w:val="004E14B7"/>
    <w:rsid w:val="00516CEA"/>
    <w:rsid w:val="005309A4"/>
    <w:rsid w:val="00531387"/>
    <w:rsid w:val="00540363"/>
    <w:rsid w:val="0058406C"/>
    <w:rsid w:val="005B3B08"/>
    <w:rsid w:val="005B7144"/>
    <w:rsid w:val="005C49E6"/>
    <w:rsid w:val="005E2955"/>
    <w:rsid w:val="005E74B1"/>
    <w:rsid w:val="00615C1C"/>
    <w:rsid w:val="00616569"/>
    <w:rsid w:val="00625142"/>
    <w:rsid w:val="00635C8F"/>
    <w:rsid w:val="0064014A"/>
    <w:rsid w:val="006879D2"/>
    <w:rsid w:val="00691A0A"/>
    <w:rsid w:val="006945C1"/>
    <w:rsid w:val="006A5E21"/>
    <w:rsid w:val="006B430C"/>
    <w:rsid w:val="006B4D39"/>
    <w:rsid w:val="006E70D4"/>
    <w:rsid w:val="006F3D34"/>
    <w:rsid w:val="007261F5"/>
    <w:rsid w:val="00766402"/>
    <w:rsid w:val="007B50B2"/>
    <w:rsid w:val="007E783A"/>
    <w:rsid w:val="008154AA"/>
    <w:rsid w:val="008468CC"/>
    <w:rsid w:val="00872EF9"/>
    <w:rsid w:val="0089654F"/>
    <w:rsid w:val="008C734C"/>
    <w:rsid w:val="008E3A62"/>
    <w:rsid w:val="008F12E6"/>
    <w:rsid w:val="00900583"/>
    <w:rsid w:val="00925206"/>
    <w:rsid w:val="00934658"/>
    <w:rsid w:val="00946871"/>
    <w:rsid w:val="009644B4"/>
    <w:rsid w:val="009A6407"/>
    <w:rsid w:val="009E204E"/>
    <w:rsid w:val="00A14289"/>
    <w:rsid w:val="00A23B3E"/>
    <w:rsid w:val="00A30CBB"/>
    <w:rsid w:val="00A46950"/>
    <w:rsid w:val="00AA2252"/>
    <w:rsid w:val="00AA5F93"/>
    <w:rsid w:val="00AC3336"/>
    <w:rsid w:val="00AD1E04"/>
    <w:rsid w:val="00AE5CFF"/>
    <w:rsid w:val="00B32C28"/>
    <w:rsid w:val="00B64AE6"/>
    <w:rsid w:val="00B80BA0"/>
    <w:rsid w:val="00B91406"/>
    <w:rsid w:val="00BA4F12"/>
    <w:rsid w:val="00BB116C"/>
    <w:rsid w:val="00BB639E"/>
    <w:rsid w:val="00BC09F5"/>
    <w:rsid w:val="00BE6DB3"/>
    <w:rsid w:val="00BF74E1"/>
    <w:rsid w:val="00C03658"/>
    <w:rsid w:val="00C04891"/>
    <w:rsid w:val="00C27272"/>
    <w:rsid w:val="00C277CC"/>
    <w:rsid w:val="00C427DB"/>
    <w:rsid w:val="00C47D53"/>
    <w:rsid w:val="00C60A33"/>
    <w:rsid w:val="00C64D4B"/>
    <w:rsid w:val="00C92169"/>
    <w:rsid w:val="00CA04F3"/>
    <w:rsid w:val="00CC764A"/>
    <w:rsid w:val="00CD2288"/>
    <w:rsid w:val="00CD3E4F"/>
    <w:rsid w:val="00CF449A"/>
    <w:rsid w:val="00D01CC4"/>
    <w:rsid w:val="00D20C16"/>
    <w:rsid w:val="00D27DB2"/>
    <w:rsid w:val="00D509A5"/>
    <w:rsid w:val="00D64744"/>
    <w:rsid w:val="00D92A41"/>
    <w:rsid w:val="00D93877"/>
    <w:rsid w:val="00DA7329"/>
    <w:rsid w:val="00DC00D4"/>
    <w:rsid w:val="00DE4996"/>
    <w:rsid w:val="00E0264E"/>
    <w:rsid w:val="00E469FC"/>
    <w:rsid w:val="00EB216B"/>
    <w:rsid w:val="00EB45DC"/>
    <w:rsid w:val="00EC3329"/>
    <w:rsid w:val="00F26DE7"/>
    <w:rsid w:val="00F351F0"/>
    <w:rsid w:val="00F51F37"/>
    <w:rsid w:val="00F575CF"/>
    <w:rsid w:val="00F62D30"/>
    <w:rsid w:val="00F62F53"/>
    <w:rsid w:val="00F638A6"/>
    <w:rsid w:val="00F672A2"/>
    <w:rsid w:val="00F9449A"/>
    <w:rsid w:val="00F95202"/>
    <w:rsid w:val="00FB3543"/>
    <w:rsid w:val="00FC0EC2"/>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C46B16E-26CD-4848-84F6-6F127232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355"/>
      <w:b/>
      <w:bCs/>
      <w:smallCaps/>
      <w:szCs w:val="28"/>
    </w:rPr>
  </w:style>
  <w:style w:type="paragraph" w:styleId="Titolo2">
    <w:name w:val="heading 2"/>
    <w:basedOn w:val="Normale"/>
    <w:qFormat/>
    <w:pPr>
      <w:keepNext/>
      <w:outlineLvl w:val="1"/>
    </w:pPr>
    <w:rPr>
      <w:rFonts w:eastAsia="font1355"/>
      <w:b/>
      <w:bCs/>
      <w:szCs w:val="26"/>
    </w:rPr>
  </w:style>
  <w:style w:type="paragraph" w:styleId="Titolo3">
    <w:name w:val="heading 3"/>
    <w:basedOn w:val="Normale"/>
    <w:qFormat/>
    <w:pPr>
      <w:keepNext/>
      <w:outlineLvl w:val="2"/>
    </w:pPr>
    <w:rPr>
      <w:rFonts w:eastAsia="font1355"/>
      <w:bCs/>
      <w:i/>
    </w:rPr>
  </w:style>
  <w:style w:type="paragraph" w:styleId="Titolo4">
    <w:name w:val="heading 4"/>
    <w:basedOn w:val="Normale"/>
    <w:qFormat/>
    <w:pPr>
      <w:keepNext/>
      <w:outlineLvl w:val="3"/>
    </w:pPr>
    <w:rPr>
      <w:rFonts w:eastAsia="font135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355" w:hAnsi="Times New Roman" w:cs="Times New Roman"/>
      <w:b/>
      <w:bCs/>
      <w:smallCaps/>
      <w:sz w:val="24"/>
      <w:szCs w:val="28"/>
      <w:lang w:eastAsia="it-IT" w:bidi="it-IT"/>
    </w:rPr>
  </w:style>
  <w:style w:type="character" w:customStyle="1" w:styleId="Titolo2Carattere">
    <w:name w:val="Titolo 2 Carattere"/>
    <w:rPr>
      <w:rFonts w:ascii="Times New Roman" w:eastAsia="font1355" w:hAnsi="Times New Roman" w:cs="Times New Roman"/>
      <w:b/>
      <w:bCs/>
      <w:sz w:val="24"/>
      <w:szCs w:val="26"/>
      <w:lang w:eastAsia="it-IT" w:bidi="it-IT"/>
    </w:rPr>
  </w:style>
  <w:style w:type="character" w:customStyle="1" w:styleId="Titolo3Carattere">
    <w:name w:val="Titolo 3 Carattere"/>
    <w:rPr>
      <w:rFonts w:ascii="Times New Roman" w:eastAsia="font1355" w:hAnsi="Times New Roman" w:cs="Times New Roman"/>
      <w:bCs/>
      <w:i/>
      <w:sz w:val="24"/>
      <w:lang w:eastAsia="it-IT" w:bidi="it-IT"/>
    </w:rPr>
  </w:style>
  <w:style w:type="character" w:customStyle="1" w:styleId="Titolo4Carattere">
    <w:name w:val="Titolo 4 Carattere"/>
    <w:rPr>
      <w:rFonts w:ascii="Times New Roman" w:eastAsia="font135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cig.anticorruzione.it/AVCP-SmartCig/preparaDettaglioComunicazioneOS.action?codDettaglioCarnet=59967263" TargetMode="Externa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825D-BDF6-4E4F-8CCE-D0459C81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6375</Words>
  <Characters>36338</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diego.gambone@vallauri.edu</dc:creator>
  <cp:keywords/>
  <cp:lastModifiedBy>diego.gambone@vallauri.edu</cp:lastModifiedBy>
  <cp:revision>4</cp:revision>
  <cp:lastPrinted>2016-07-15T13:50:00Z</cp:lastPrinted>
  <dcterms:created xsi:type="dcterms:W3CDTF">2022-12-20T09:57:00Z</dcterms:created>
  <dcterms:modified xsi:type="dcterms:W3CDTF">2022-12-21T08:21:00Z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